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bookmarkStart w:id="0" w:name="_GoBack"/>
      <w:bookmarkEnd w:id="0"/>
      <w:r w:rsidRPr="002C422C">
        <w:rPr>
          <w:rFonts w:ascii="Academy" w:hAnsi="Academy"/>
          <w:smallCaps w:val="0"/>
        </w:rPr>
        <w:t>Российская Федерация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E834D0" w:rsidRPr="00E834D0" w:rsidRDefault="00E834D0" w:rsidP="00E834D0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E834D0" w:rsidRPr="00E834D0" w:rsidRDefault="00E834D0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A67A9E0" wp14:editId="25ECE80B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C8EB688" wp14:editId="59FD2C49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2712B2">
        <w:t>30.05</w:t>
      </w:r>
      <w:r w:rsidR="008D1FA2">
        <w:t>.</w:t>
      </w:r>
      <w:r w:rsidR="00E73571">
        <w:t>2023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2712B2">
        <w:t>430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9B0E0D" w:rsidRPr="002712B2" w:rsidRDefault="002712B2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 xml:space="preserve">Об утверждении отчета </w:t>
      </w:r>
      <w:r w:rsidR="00CE3D3F" w:rsidRPr="002712B2">
        <w:rPr>
          <w:spacing w:val="8"/>
          <w:sz w:val="25"/>
          <w:szCs w:val="25"/>
        </w:rPr>
        <w:t xml:space="preserve"> «Об исполнении </w:t>
      </w:r>
    </w:p>
    <w:p w:rsidR="009B0E0D" w:rsidRPr="002712B2" w:rsidRDefault="00CE3D3F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 xml:space="preserve">бюджета </w:t>
      </w:r>
      <w:r w:rsidR="00482D89" w:rsidRPr="002712B2">
        <w:rPr>
          <w:spacing w:val="8"/>
          <w:sz w:val="25"/>
          <w:szCs w:val="25"/>
        </w:rPr>
        <w:t>Карачевско</w:t>
      </w:r>
      <w:r w:rsidRPr="002712B2">
        <w:rPr>
          <w:spacing w:val="8"/>
          <w:sz w:val="25"/>
          <w:szCs w:val="25"/>
        </w:rPr>
        <w:t>го</w:t>
      </w:r>
      <w:r w:rsidR="00C34B3C" w:rsidRPr="002712B2">
        <w:rPr>
          <w:spacing w:val="8"/>
          <w:sz w:val="25"/>
          <w:szCs w:val="25"/>
        </w:rPr>
        <w:t xml:space="preserve"> </w:t>
      </w:r>
      <w:r w:rsidRPr="002712B2">
        <w:rPr>
          <w:spacing w:val="8"/>
          <w:sz w:val="25"/>
          <w:szCs w:val="25"/>
        </w:rPr>
        <w:t>городского</w:t>
      </w:r>
      <w:r w:rsidR="00F506E3" w:rsidRPr="002712B2">
        <w:rPr>
          <w:spacing w:val="8"/>
          <w:sz w:val="25"/>
          <w:szCs w:val="25"/>
        </w:rPr>
        <w:t xml:space="preserve"> поселения</w:t>
      </w:r>
      <w:r w:rsidR="00D452A3" w:rsidRPr="002712B2">
        <w:rPr>
          <w:spacing w:val="8"/>
          <w:sz w:val="25"/>
          <w:szCs w:val="25"/>
        </w:rPr>
        <w:t xml:space="preserve"> </w:t>
      </w:r>
    </w:p>
    <w:p w:rsidR="009B0E0D" w:rsidRPr="002712B2" w:rsidRDefault="00D452A3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 xml:space="preserve">Карачевского муниципального </w:t>
      </w:r>
      <w:r w:rsidR="00CE3D3F" w:rsidRPr="002712B2">
        <w:rPr>
          <w:spacing w:val="8"/>
          <w:sz w:val="25"/>
          <w:szCs w:val="25"/>
        </w:rPr>
        <w:t xml:space="preserve">района </w:t>
      </w:r>
      <w:proofErr w:type="gramStart"/>
      <w:r w:rsidR="00CE3D3F" w:rsidRPr="002712B2">
        <w:rPr>
          <w:spacing w:val="8"/>
          <w:sz w:val="25"/>
          <w:szCs w:val="25"/>
        </w:rPr>
        <w:t>Брянской</w:t>
      </w:r>
      <w:proofErr w:type="gramEnd"/>
      <w:r w:rsidR="00CE3D3F" w:rsidRPr="002712B2">
        <w:rPr>
          <w:spacing w:val="8"/>
          <w:sz w:val="25"/>
          <w:szCs w:val="25"/>
        </w:rPr>
        <w:t xml:space="preserve"> </w:t>
      </w:r>
    </w:p>
    <w:p w:rsidR="00482D89" w:rsidRPr="002712B2" w:rsidRDefault="00E73571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>области за 2022</w:t>
      </w:r>
      <w:r w:rsidR="00482D89" w:rsidRPr="002712B2">
        <w:rPr>
          <w:spacing w:val="8"/>
          <w:sz w:val="25"/>
          <w:szCs w:val="25"/>
        </w:rPr>
        <w:t xml:space="preserve"> год» </w:t>
      </w:r>
    </w:p>
    <w:p w:rsidR="00482D89" w:rsidRPr="002712B2" w:rsidRDefault="00482D89" w:rsidP="00482D89">
      <w:pPr>
        <w:tabs>
          <w:tab w:val="left" w:pos="493"/>
        </w:tabs>
        <w:ind w:left="360"/>
        <w:rPr>
          <w:b/>
          <w:spacing w:val="8"/>
          <w:sz w:val="25"/>
          <w:szCs w:val="25"/>
        </w:rPr>
      </w:pPr>
    </w:p>
    <w:p w:rsidR="00B021C9" w:rsidRPr="002712B2" w:rsidRDefault="00482D89" w:rsidP="00B021C9">
      <w:pPr>
        <w:tabs>
          <w:tab w:val="left" w:pos="0"/>
        </w:tabs>
        <w:ind w:right="-142"/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  <w:proofErr w:type="gramStart"/>
      <w:r w:rsidRPr="002712B2">
        <w:rPr>
          <w:spacing w:val="8"/>
          <w:sz w:val="25"/>
          <w:szCs w:val="25"/>
        </w:rPr>
        <w:t>Руководствуясь статьей 264,6 Бюджетног</w:t>
      </w:r>
      <w:r w:rsidR="00FA6C5C" w:rsidRPr="002712B2">
        <w:rPr>
          <w:spacing w:val="8"/>
          <w:sz w:val="25"/>
          <w:szCs w:val="25"/>
        </w:rPr>
        <w:t>о кодекса Российской Федерации,</w:t>
      </w:r>
      <w:r w:rsidRPr="002712B2">
        <w:rPr>
          <w:sz w:val="25"/>
          <w:szCs w:val="25"/>
        </w:rPr>
        <w:t xml:space="preserve"> Устава Карачевского городско</w:t>
      </w:r>
      <w:r w:rsidR="00732482" w:rsidRPr="002712B2">
        <w:rPr>
          <w:sz w:val="25"/>
          <w:szCs w:val="25"/>
        </w:rPr>
        <w:t>го поселения</w:t>
      </w:r>
      <w:r w:rsidR="00FA6C5C" w:rsidRPr="002712B2">
        <w:rPr>
          <w:sz w:val="25"/>
          <w:szCs w:val="25"/>
        </w:rPr>
        <w:t>,</w:t>
      </w:r>
      <w:r w:rsidRPr="002712B2">
        <w:rPr>
          <w:sz w:val="25"/>
          <w:szCs w:val="25"/>
        </w:rPr>
        <w:t xml:space="preserve"> </w:t>
      </w:r>
      <w:r w:rsidRPr="002712B2">
        <w:rPr>
          <w:spacing w:val="8"/>
          <w:sz w:val="25"/>
          <w:szCs w:val="25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2712B2">
        <w:rPr>
          <w:spacing w:val="8"/>
          <w:sz w:val="25"/>
          <w:szCs w:val="25"/>
        </w:rPr>
        <w:t xml:space="preserve"> Совета народных депутатов от 27.10.2014 года №3-24</w:t>
      </w:r>
      <w:r w:rsidRPr="002712B2">
        <w:rPr>
          <w:spacing w:val="8"/>
          <w:sz w:val="25"/>
          <w:szCs w:val="25"/>
        </w:rPr>
        <w:t xml:space="preserve"> (с учетом внесе</w:t>
      </w:r>
      <w:r w:rsidR="00D452A3" w:rsidRPr="002712B2">
        <w:rPr>
          <w:spacing w:val="8"/>
          <w:sz w:val="25"/>
          <w:szCs w:val="25"/>
        </w:rPr>
        <w:t>нных изменений),</w:t>
      </w:r>
      <w:r w:rsidR="002712B2" w:rsidRPr="002712B2">
        <w:rPr>
          <w:spacing w:val="8"/>
          <w:sz w:val="25"/>
          <w:szCs w:val="25"/>
        </w:rPr>
        <w:t xml:space="preserve"> на основании  итогового документа публичных слушаний,</w:t>
      </w:r>
      <w:r w:rsidRPr="002712B2">
        <w:rPr>
          <w:spacing w:val="8"/>
          <w:sz w:val="25"/>
          <w:szCs w:val="25"/>
        </w:rPr>
        <w:t xml:space="preserve">  </w:t>
      </w:r>
      <w:proofErr w:type="spellStart"/>
      <w:r w:rsidRPr="002712B2">
        <w:rPr>
          <w:spacing w:val="8"/>
          <w:sz w:val="25"/>
          <w:szCs w:val="25"/>
        </w:rPr>
        <w:t>Карачевский</w:t>
      </w:r>
      <w:proofErr w:type="spellEnd"/>
      <w:r w:rsidRPr="002712B2">
        <w:rPr>
          <w:spacing w:val="8"/>
          <w:sz w:val="25"/>
          <w:szCs w:val="25"/>
        </w:rPr>
        <w:t xml:space="preserve"> городской Совет народных</w:t>
      </w:r>
      <w:proofErr w:type="gramEnd"/>
      <w:r w:rsidRPr="002712B2">
        <w:rPr>
          <w:spacing w:val="8"/>
          <w:sz w:val="25"/>
          <w:szCs w:val="25"/>
        </w:rPr>
        <w:t xml:space="preserve"> депутатов </w:t>
      </w:r>
      <w:r w:rsidR="00B021C9" w:rsidRPr="002712B2">
        <w:rPr>
          <w:spacing w:val="8"/>
          <w:sz w:val="25"/>
          <w:szCs w:val="25"/>
        </w:rPr>
        <w:t>–</w:t>
      </w:r>
      <w:r w:rsidRPr="002712B2">
        <w:rPr>
          <w:spacing w:val="8"/>
          <w:sz w:val="25"/>
          <w:szCs w:val="25"/>
        </w:rPr>
        <w:t xml:space="preserve"> </w:t>
      </w:r>
    </w:p>
    <w:p w:rsidR="00482D89" w:rsidRPr="002712B2" w:rsidRDefault="00482D89" w:rsidP="00482D89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2712B2">
        <w:rPr>
          <w:b/>
          <w:sz w:val="25"/>
          <w:szCs w:val="25"/>
        </w:rPr>
        <w:t>РЕШИЛ:</w:t>
      </w:r>
    </w:p>
    <w:p w:rsidR="00B021C9" w:rsidRPr="002712B2" w:rsidRDefault="008D1FA2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  <w:r w:rsidRPr="002712B2">
        <w:rPr>
          <w:spacing w:val="8"/>
          <w:sz w:val="25"/>
          <w:szCs w:val="25"/>
        </w:rPr>
        <w:tab/>
      </w:r>
      <w:r w:rsidR="00D452A3" w:rsidRPr="002712B2">
        <w:rPr>
          <w:spacing w:val="8"/>
          <w:sz w:val="25"/>
          <w:szCs w:val="25"/>
        </w:rPr>
        <w:t>1.</w:t>
      </w:r>
      <w:r w:rsidR="00DC52D9" w:rsidRPr="002712B2">
        <w:rPr>
          <w:spacing w:val="8"/>
          <w:sz w:val="25"/>
          <w:szCs w:val="25"/>
        </w:rPr>
        <w:t xml:space="preserve"> </w:t>
      </w:r>
      <w:r w:rsidR="002712B2" w:rsidRPr="002712B2">
        <w:rPr>
          <w:spacing w:val="8"/>
          <w:sz w:val="25"/>
          <w:szCs w:val="25"/>
        </w:rPr>
        <w:t>Утвердить  отчет</w:t>
      </w:r>
      <w:r w:rsidR="00D452A3" w:rsidRPr="002712B2">
        <w:rPr>
          <w:spacing w:val="8"/>
          <w:sz w:val="25"/>
          <w:szCs w:val="25"/>
        </w:rPr>
        <w:t xml:space="preserve"> об</w:t>
      </w:r>
      <w:r w:rsidR="00B021C9" w:rsidRPr="002712B2">
        <w:rPr>
          <w:spacing w:val="8"/>
          <w:sz w:val="25"/>
          <w:szCs w:val="25"/>
        </w:rPr>
        <w:t xml:space="preserve"> исполнении бюджета</w:t>
      </w:r>
      <w:r w:rsidR="00CE3D3F" w:rsidRPr="002712B2">
        <w:rPr>
          <w:spacing w:val="8"/>
          <w:sz w:val="25"/>
          <w:szCs w:val="25"/>
        </w:rPr>
        <w:t xml:space="preserve"> Карачевского городского поселения Карачевского муниципального</w:t>
      </w:r>
      <w:r w:rsidR="00E73571" w:rsidRPr="002712B2">
        <w:rPr>
          <w:spacing w:val="8"/>
          <w:sz w:val="25"/>
          <w:szCs w:val="25"/>
        </w:rPr>
        <w:t xml:space="preserve"> района Брянской области за 2022</w:t>
      </w:r>
      <w:r w:rsidR="00BC2A69" w:rsidRPr="002712B2">
        <w:rPr>
          <w:spacing w:val="8"/>
          <w:sz w:val="25"/>
          <w:szCs w:val="25"/>
        </w:rPr>
        <w:t xml:space="preserve"> г</w:t>
      </w:r>
      <w:r w:rsidR="00C34B3C" w:rsidRPr="002712B2">
        <w:rPr>
          <w:spacing w:val="8"/>
          <w:sz w:val="25"/>
          <w:szCs w:val="25"/>
        </w:rPr>
        <w:t xml:space="preserve">од </w:t>
      </w:r>
      <w:proofErr w:type="gramStart"/>
      <w:r w:rsidR="00C34B3C" w:rsidRPr="002712B2">
        <w:rPr>
          <w:spacing w:val="8"/>
          <w:sz w:val="25"/>
          <w:szCs w:val="25"/>
        </w:rPr>
        <w:t>по</w:t>
      </w:r>
      <w:proofErr w:type="gramEnd"/>
      <w:r w:rsidR="00C34B3C" w:rsidRPr="002712B2">
        <w:rPr>
          <w:spacing w:val="8"/>
          <w:sz w:val="25"/>
          <w:szCs w:val="25"/>
        </w:rPr>
        <w:t xml:space="preserve"> доходам в сумме </w:t>
      </w:r>
      <w:r w:rsidR="00E73571" w:rsidRPr="002712B2">
        <w:rPr>
          <w:spacing w:val="8"/>
          <w:sz w:val="25"/>
          <w:szCs w:val="25"/>
        </w:rPr>
        <w:t>188 922 143</w:t>
      </w:r>
      <w:r w:rsidR="00F506E3" w:rsidRPr="002712B2">
        <w:rPr>
          <w:spacing w:val="8"/>
          <w:sz w:val="25"/>
          <w:szCs w:val="25"/>
        </w:rPr>
        <w:t xml:space="preserve"> </w:t>
      </w:r>
      <w:r w:rsidR="00E73571" w:rsidRPr="002712B2">
        <w:rPr>
          <w:spacing w:val="8"/>
          <w:sz w:val="25"/>
          <w:szCs w:val="25"/>
        </w:rPr>
        <w:t>рублей 90</w:t>
      </w:r>
      <w:r w:rsidR="00B021C9" w:rsidRPr="002712B2">
        <w:rPr>
          <w:spacing w:val="8"/>
          <w:sz w:val="25"/>
          <w:szCs w:val="25"/>
        </w:rPr>
        <w:t xml:space="preserve"> копеек</w:t>
      </w:r>
      <w:r w:rsidR="00F8547A" w:rsidRPr="002712B2">
        <w:rPr>
          <w:spacing w:val="8"/>
          <w:sz w:val="25"/>
          <w:szCs w:val="25"/>
        </w:rPr>
        <w:t>,</w:t>
      </w:r>
      <w:r w:rsidR="00E73571" w:rsidRPr="002712B2">
        <w:rPr>
          <w:spacing w:val="8"/>
          <w:sz w:val="25"/>
          <w:szCs w:val="25"/>
        </w:rPr>
        <w:t xml:space="preserve"> по расходам в сумме 194 020 154 рублей 56 копеек, с превышением расходов над доходами</w:t>
      </w:r>
      <w:r w:rsidR="00B021C9" w:rsidRPr="002712B2">
        <w:rPr>
          <w:spacing w:val="8"/>
          <w:sz w:val="25"/>
          <w:szCs w:val="25"/>
        </w:rPr>
        <w:t xml:space="preserve"> (</w:t>
      </w:r>
      <w:r w:rsidR="00E73571" w:rsidRPr="002712B2">
        <w:rPr>
          <w:spacing w:val="8"/>
          <w:sz w:val="25"/>
          <w:szCs w:val="25"/>
        </w:rPr>
        <w:t>дефицит</w:t>
      </w:r>
      <w:r w:rsidR="00BC2A69" w:rsidRPr="002712B2">
        <w:rPr>
          <w:spacing w:val="8"/>
          <w:sz w:val="25"/>
          <w:szCs w:val="25"/>
        </w:rPr>
        <w:t xml:space="preserve"> городского бюджета) в су</w:t>
      </w:r>
      <w:r w:rsidR="00E73571" w:rsidRPr="002712B2">
        <w:rPr>
          <w:spacing w:val="8"/>
          <w:sz w:val="25"/>
          <w:szCs w:val="25"/>
        </w:rPr>
        <w:t>мме  5 098 010</w:t>
      </w:r>
      <w:r w:rsidR="00B021C9" w:rsidRPr="002712B2">
        <w:rPr>
          <w:spacing w:val="8"/>
          <w:sz w:val="25"/>
          <w:szCs w:val="25"/>
        </w:rPr>
        <w:t xml:space="preserve"> рублей </w:t>
      </w:r>
      <w:r w:rsidR="00E73571" w:rsidRPr="002712B2">
        <w:rPr>
          <w:spacing w:val="8"/>
          <w:sz w:val="25"/>
          <w:szCs w:val="25"/>
        </w:rPr>
        <w:t>66</w:t>
      </w:r>
      <w:r w:rsidR="00B021C9" w:rsidRPr="002712B2">
        <w:rPr>
          <w:spacing w:val="8"/>
          <w:sz w:val="25"/>
          <w:szCs w:val="25"/>
        </w:rPr>
        <w:t xml:space="preserve"> копеек,  и со следующими показателями:</w:t>
      </w:r>
    </w:p>
    <w:p w:rsidR="00B021C9" w:rsidRPr="002712B2" w:rsidRDefault="00B021C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  <w:r w:rsidRPr="002712B2">
        <w:rPr>
          <w:spacing w:val="8"/>
          <w:sz w:val="25"/>
          <w:szCs w:val="25"/>
        </w:rPr>
        <w:tab/>
        <w:t>1) по доходам бюджета</w:t>
      </w:r>
      <w:r w:rsidR="00CE3D3F" w:rsidRPr="002712B2">
        <w:rPr>
          <w:spacing w:val="8"/>
          <w:sz w:val="25"/>
          <w:szCs w:val="25"/>
        </w:rPr>
        <w:t xml:space="preserve"> </w:t>
      </w:r>
      <w:r w:rsidR="003D3B4D" w:rsidRPr="002712B2">
        <w:rPr>
          <w:spacing w:val="8"/>
          <w:sz w:val="25"/>
          <w:szCs w:val="25"/>
        </w:rPr>
        <w:t>Карачевского</w:t>
      </w:r>
      <w:r w:rsidRPr="002712B2">
        <w:rPr>
          <w:spacing w:val="8"/>
          <w:sz w:val="25"/>
          <w:szCs w:val="25"/>
        </w:rPr>
        <w:t xml:space="preserve"> городского поселения</w:t>
      </w:r>
      <w:r w:rsidR="00CE3D3F" w:rsidRPr="002712B2">
        <w:rPr>
          <w:spacing w:val="8"/>
          <w:sz w:val="25"/>
          <w:szCs w:val="25"/>
        </w:rPr>
        <w:t xml:space="preserve"> Карачевского муниципального района Брянской области</w:t>
      </w:r>
      <w:r w:rsidRPr="002712B2">
        <w:rPr>
          <w:spacing w:val="8"/>
          <w:sz w:val="25"/>
          <w:szCs w:val="25"/>
        </w:rPr>
        <w:t xml:space="preserve"> </w:t>
      </w:r>
      <w:r w:rsidR="00E73571" w:rsidRPr="002712B2">
        <w:rPr>
          <w:spacing w:val="8"/>
          <w:sz w:val="25"/>
          <w:szCs w:val="25"/>
        </w:rPr>
        <w:t>за 2022</w:t>
      </w:r>
      <w:r w:rsidRPr="002712B2">
        <w:rPr>
          <w:spacing w:val="8"/>
          <w:sz w:val="25"/>
          <w:szCs w:val="25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2712B2" w:rsidRDefault="00B021C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  <w:r w:rsidRPr="002712B2">
        <w:rPr>
          <w:spacing w:val="8"/>
          <w:sz w:val="25"/>
          <w:szCs w:val="25"/>
        </w:rPr>
        <w:tab/>
      </w:r>
      <w:r w:rsidR="00CE5D89" w:rsidRPr="002712B2">
        <w:rPr>
          <w:spacing w:val="8"/>
          <w:sz w:val="25"/>
          <w:szCs w:val="25"/>
        </w:rPr>
        <w:t>2</w:t>
      </w:r>
      <w:r w:rsidRPr="002712B2">
        <w:rPr>
          <w:spacing w:val="8"/>
          <w:sz w:val="25"/>
          <w:szCs w:val="25"/>
        </w:rPr>
        <w:t>) по расходам бюджета</w:t>
      </w:r>
      <w:r w:rsidR="00CE3D3F" w:rsidRPr="002712B2">
        <w:rPr>
          <w:spacing w:val="8"/>
          <w:sz w:val="25"/>
          <w:szCs w:val="25"/>
        </w:rPr>
        <w:t xml:space="preserve"> Карачевского городского поселения Карачевского муниципального района Брянской области</w:t>
      </w:r>
      <w:r w:rsidR="003D3B4D" w:rsidRPr="002712B2">
        <w:rPr>
          <w:spacing w:val="8"/>
          <w:sz w:val="25"/>
          <w:szCs w:val="25"/>
        </w:rPr>
        <w:t xml:space="preserve"> </w:t>
      </w:r>
      <w:r w:rsidR="00E73571" w:rsidRPr="002712B2">
        <w:rPr>
          <w:spacing w:val="8"/>
          <w:sz w:val="25"/>
          <w:szCs w:val="25"/>
        </w:rPr>
        <w:t>за 2022</w:t>
      </w:r>
      <w:r w:rsidRPr="002712B2">
        <w:rPr>
          <w:spacing w:val="8"/>
          <w:sz w:val="25"/>
          <w:szCs w:val="25"/>
        </w:rPr>
        <w:t xml:space="preserve"> год по разделам, подразделам, классификации р</w:t>
      </w:r>
      <w:r w:rsidR="008A48CB" w:rsidRPr="002712B2">
        <w:rPr>
          <w:spacing w:val="8"/>
          <w:sz w:val="25"/>
          <w:szCs w:val="25"/>
        </w:rPr>
        <w:t>асходов</w:t>
      </w:r>
      <w:r w:rsidR="00252EF0" w:rsidRPr="002712B2">
        <w:rPr>
          <w:spacing w:val="8"/>
          <w:sz w:val="25"/>
          <w:szCs w:val="25"/>
        </w:rPr>
        <w:t xml:space="preserve"> бюджета</w:t>
      </w:r>
      <w:r w:rsidR="008A48CB" w:rsidRPr="002712B2">
        <w:rPr>
          <w:spacing w:val="8"/>
          <w:sz w:val="25"/>
          <w:szCs w:val="25"/>
        </w:rPr>
        <w:t xml:space="preserve"> согласно  приложению №</w:t>
      </w:r>
      <w:r w:rsidR="00CE5D89" w:rsidRPr="002712B2">
        <w:rPr>
          <w:spacing w:val="8"/>
          <w:sz w:val="25"/>
          <w:szCs w:val="25"/>
        </w:rPr>
        <w:t>2</w:t>
      </w:r>
      <w:r w:rsidRPr="002712B2">
        <w:rPr>
          <w:spacing w:val="8"/>
          <w:sz w:val="25"/>
          <w:szCs w:val="25"/>
        </w:rPr>
        <w:t xml:space="preserve"> к настоящему отчету;</w:t>
      </w:r>
    </w:p>
    <w:p w:rsidR="00B021C9" w:rsidRPr="002712B2" w:rsidRDefault="00CE5D8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  <w:r w:rsidRPr="002712B2">
        <w:rPr>
          <w:spacing w:val="8"/>
          <w:sz w:val="25"/>
          <w:szCs w:val="25"/>
        </w:rPr>
        <w:tab/>
        <w:t>3</w:t>
      </w:r>
      <w:r w:rsidR="00B021C9" w:rsidRPr="002712B2">
        <w:rPr>
          <w:spacing w:val="8"/>
          <w:sz w:val="25"/>
          <w:szCs w:val="25"/>
        </w:rPr>
        <w:t>) по</w:t>
      </w:r>
      <w:r w:rsidR="003D3B4D" w:rsidRPr="002712B2">
        <w:rPr>
          <w:spacing w:val="8"/>
          <w:sz w:val="25"/>
          <w:szCs w:val="25"/>
        </w:rPr>
        <w:t xml:space="preserve"> расходам</w:t>
      </w:r>
      <w:r w:rsidR="00B021C9" w:rsidRPr="002712B2">
        <w:rPr>
          <w:spacing w:val="8"/>
          <w:sz w:val="25"/>
          <w:szCs w:val="25"/>
        </w:rPr>
        <w:t xml:space="preserve"> бюджета</w:t>
      </w:r>
      <w:r w:rsidR="00CE3D3F" w:rsidRPr="002712B2">
        <w:rPr>
          <w:spacing w:val="8"/>
          <w:sz w:val="25"/>
          <w:szCs w:val="25"/>
        </w:rPr>
        <w:t xml:space="preserve"> Карачевского городского поселения Карачевского муниципального района Брянской области</w:t>
      </w:r>
      <w:r w:rsidR="003D3B4D" w:rsidRPr="002712B2">
        <w:rPr>
          <w:spacing w:val="8"/>
          <w:sz w:val="25"/>
          <w:szCs w:val="25"/>
        </w:rPr>
        <w:t xml:space="preserve"> </w:t>
      </w:r>
      <w:r w:rsidR="00E73571" w:rsidRPr="002712B2">
        <w:rPr>
          <w:spacing w:val="8"/>
          <w:sz w:val="25"/>
          <w:szCs w:val="25"/>
        </w:rPr>
        <w:t>за 2022</w:t>
      </w:r>
      <w:r w:rsidR="008A48CB" w:rsidRPr="002712B2">
        <w:rPr>
          <w:spacing w:val="8"/>
          <w:sz w:val="25"/>
          <w:szCs w:val="25"/>
        </w:rPr>
        <w:t xml:space="preserve"> год</w:t>
      </w:r>
      <w:r w:rsidR="003D3B4D" w:rsidRPr="002712B2">
        <w:rPr>
          <w:spacing w:val="8"/>
          <w:sz w:val="25"/>
          <w:szCs w:val="25"/>
        </w:rPr>
        <w:t xml:space="preserve"> по ведомственной структуре расходов</w:t>
      </w:r>
      <w:r w:rsidR="009634CC" w:rsidRPr="002712B2">
        <w:rPr>
          <w:spacing w:val="8"/>
          <w:sz w:val="25"/>
          <w:szCs w:val="25"/>
        </w:rPr>
        <w:t xml:space="preserve"> бюджета городского поселения</w:t>
      </w:r>
      <w:r w:rsidR="008A48CB" w:rsidRPr="002712B2">
        <w:rPr>
          <w:spacing w:val="8"/>
          <w:sz w:val="25"/>
          <w:szCs w:val="25"/>
        </w:rPr>
        <w:t xml:space="preserve"> согласно приложению №</w:t>
      </w:r>
      <w:r w:rsidR="00F506E3" w:rsidRPr="002712B2">
        <w:rPr>
          <w:spacing w:val="8"/>
          <w:sz w:val="25"/>
          <w:szCs w:val="25"/>
        </w:rPr>
        <w:t>3</w:t>
      </w:r>
      <w:r w:rsidR="00B021C9" w:rsidRPr="002712B2">
        <w:rPr>
          <w:spacing w:val="8"/>
          <w:sz w:val="25"/>
          <w:szCs w:val="25"/>
        </w:rPr>
        <w:t xml:space="preserve"> к настоящему отчету;</w:t>
      </w:r>
    </w:p>
    <w:p w:rsidR="00B021C9" w:rsidRPr="002712B2" w:rsidRDefault="00CE5D89" w:rsidP="00BC2A6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  <w:r w:rsidRPr="002712B2">
        <w:rPr>
          <w:spacing w:val="8"/>
          <w:sz w:val="25"/>
          <w:szCs w:val="25"/>
        </w:rPr>
        <w:tab/>
        <w:t>4</w:t>
      </w:r>
      <w:r w:rsidR="00B021C9" w:rsidRPr="002712B2">
        <w:rPr>
          <w:spacing w:val="8"/>
          <w:sz w:val="25"/>
          <w:szCs w:val="25"/>
        </w:rPr>
        <w:t>) по источникам финансирования дефицита бюджета</w:t>
      </w:r>
      <w:r w:rsidR="003D3B4D" w:rsidRPr="002712B2">
        <w:rPr>
          <w:spacing w:val="8"/>
          <w:sz w:val="25"/>
          <w:szCs w:val="25"/>
        </w:rPr>
        <w:t xml:space="preserve"> </w:t>
      </w:r>
      <w:r w:rsidR="00CE3D3F" w:rsidRPr="002712B2">
        <w:rPr>
          <w:spacing w:val="8"/>
          <w:sz w:val="25"/>
          <w:szCs w:val="25"/>
        </w:rPr>
        <w:t xml:space="preserve">Карачевского городского поселения Карачевского муниципального района Брянской области </w:t>
      </w:r>
      <w:r w:rsidR="00E73571" w:rsidRPr="002712B2">
        <w:rPr>
          <w:spacing w:val="8"/>
          <w:sz w:val="25"/>
          <w:szCs w:val="25"/>
        </w:rPr>
        <w:t>за 2022</w:t>
      </w:r>
      <w:r w:rsidR="00B021C9" w:rsidRPr="002712B2">
        <w:rPr>
          <w:spacing w:val="8"/>
          <w:sz w:val="25"/>
          <w:szCs w:val="25"/>
        </w:rPr>
        <w:t xml:space="preserve"> год по кодам </w:t>
      </w:r>
      <w:proofErr w:type="gramStart"/>
      <w:r w:rsidR="00B021C9" w:rsidRPr="002712B2">
        <w:rPr>
          <w:spacing w:val="8"/>
          <w:sz w:val="25"/>
          <w:szCs w:val="25"/>
        </w:rPr>
        <w:t>классификации источников финансирования дефицитов</w:t>
      </w:r>
      <w:r w:rsidR="00F506E3" w:rsidRPr="002712B2">
        <w:rPr>
          <w:spacing w:val="8"/>
          <w:sz w:val="25"/>
          <w:szCs w:val="25"/>
        </w:rPr>
        <w:t xml:space="preserve"> бюджетов</w:t>
      </w:r>
      <w:proofErr w:type="gramEnd"/>
      <w:r w:rsidR="00F506E3" w:rsidRPr="002712B2">
        <w:rPr>
          <w:spacing w:val="8"/>
          <w:sz w:val="25"/>
          <w:szCs w:val="25"/>
        </w:rPr>
        <w:t xml:space="preserve"> согласно приложению №4</w:t>
      </w:r>
      <w:r w:rsidR="005330D1" w:rsidRPr="002712B2">
        <w:rPr>
          <w:spacing w:val="8"/>
          <w:sz w:val="25"/>
          <w:szCs w:val="25"/>
        </w:rPr>
        <w:t xml:space="preserve"> к настоящему отчету.</w:t>
      </w:r>
    </w:p>
    <w:p w:rsidR="005330D1" w:rsidRPr="002712B2" w:rsidRDefault="002712B2" w:rsidP="005330D1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2712B2">
        <w:rPr>
          <w:sz w:val="25"/>
          <w:szCs w:val="25"/>
        </w:rPr>
        <w:t>2</w:t>
      </w:r>
      <w:r w:rsidR="005330D1" w:rsidRPr="002712B2">
        <w:rPr>
          <w:sz w:val="25"/>
          <w:szCs w:val="25"/>
        </w:rPr>
        <w:t xml:space="preserve">. Данное решение опубликовать </w:t>
      </w:r>
      <w:r w:rsidR="005330D1" w:rsidRPr="002712B2">
        <w:rPr>
          <w:spacing w:val="8"/>
          <w:sz w:val="25"/>
          <w:szCs w:val="25"/>
        </w:rPr>
        <w:t>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</w:t>
      </w:r>
      <w:r w:rsidR="005330D1" w:rsidRPr="002712B2">
        <w:rPr>
          <w:sz w:val="25"/>
          <w:szCs w:val="25"/>
        </w:rPr>
        <w:t>.</w:t>
      </w:r>
    </w:p>
    <w:p w:rsidR="005330D1" w:rsidRPr="002712B2" w:rsidRDefault="005330D1" w:rsidP="00BC2A6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</w:p>
    <w:p w:rsidR="00482D89" w:rsidRPr="002712B2" w:rsidRDefault="00482D89" w:rsidP="00B021C9">
      <w:pPr>
        <w:jc w:val="both"/>
        <w:rPr>
          <w:spacing w:val="8"/>
          <w:sz w:val="25"/>
          <w:szCs w:val="25"/>
        </w:rPr>
      </w:pPr>
      <w:r w:rsidRPr="002712B2">
        <w:rPr>
          <w:spacing w:val="8"/>
          <w:sz w:val="25"/>
          <w:szCs w:val="25"/>
        </w:rPr>
        <w:tab/>
      </w:r>
    </w:p>
    <w:p w:rsidR="00482D89" w:rsidRPr="002712B2" w:rsidRDefault="001A36FF" w:rsidP="00B021C9">
      <w:pPr>
        <w:tabs>
          <w:tab w:val="left" w:pos="493"/>
        </w:tabs>
        <w:rPr>
          <w:b/>
          <w:spacing w:val="8"/>
          <w:sz w:val="25"/>
          <w:szCs w:val="25"/>
        </w:rPr>
      </w:pPr>
      <w:r w:rsidRPr="002712B2">
        <w:rPr>
          <w:b/>
          <w:spacing w:val="8"/>
          <w:sz w:val="25"/>
          <w:szCs w:val="25"/>
        </w:rPr>
        <w:t>Глава</w:t>
      </w:r>
      <w:r w:rsidR="008A48CB" w:rsidRPr="002712B2">
        <w:rPr>
          <w:b/>
          <w:spacing w:val="8"/>
          <w:sz w:val="25"/>
          <w:szCs w:val="25"/>
        </w:rPr>
        <w:t xml:space="preserve"> города Карачева </w:t>
      </w:r>
      <w:r w:rsidR="008A48CB" w:rsidRPr="002712B2">
        <w:rPr>
          <w:b/>
          <w:spacing w:val="8"/>
          <w:sz w:val="25"/>
          <w:szCs w:val="25"/>
        </w:rPr>
        <w:tab/>
      </w:r>
      <w:r w:rsidR="008A48CB" w:rsidRPr="002712B2">
        <w:rPr>
          <w:b/>
          <w:spacing w:val="8"/>
          <w:sz w:val="25"/>
          <w:szCs w:val="25"/>
        </w:rPr>
        <w:tab/>
      </w:r>
      <w:r w:rsidR="008A48CB" w:rsidRPr="002712B2">
        <w:rPr>
          <w:b/>
          <w:spacing w:val="8"/>
          <w:sz w:val="25"/>
          <w:szCs w:val="25"/>
        </w:rPr>
        <w:tab/>
      </w:r>
      <w:r w:rsidR="008A48CB" w:rsidRPr="002712B2">
        <w:rPr>
          <w:b/>
          <w:spacing w:val="8"/>
          <w:sz w:val="25"/>
          <w:szCs w:val="25"/>
        </w:rPr>
        <w:tab/>
      </w:r>
      <w:r w:rsidR="008A48CB" w:rsidRPr="002712B2">
        <w:rPr>
          <w:b/>
          <w:spacing w:val="8"/>
          <w:sz w:val="25"/>
          <w:szCs w:val="25"/>
        </w:rPr>
        <w:tab/>
      </w:r>
      <w:r w:rsidR="002712B2">
        <w:rPr>
          <w:b/>
          <w:spacing w:val="8"/>
          <w:sz w:val="25"/>
          <w:szCs w:val="25"/>
        </w:rPr>
        <w:tab/>
      </w:r>
      <w:r w:rsidRPr="002712B2">
        <w:rPr>
          <w:b/>
          <w:spacing w:val="8"/>
          <w:sz w:val="25"/>
          <w:szCs w:val="25"/>
        </w:rPr>
        <w:t>М.А.</w:t>
      </w:r>
      <w:r w:rsidR="00710231" w:rsidRPr="002712B2">
        <w:rPr>
          <w:b/>
          <w:spacing w:val="8"/>
          <w:sz w:val="25"/>
          <w:szCs w:val="25"/>
        </w:rPr>
        <w:t xml:space="preserve"> Николаева</w:t>
      </w: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tbl>
      <w:tblPr>
        <w:tblW w:w="11341" w:type="dxa"/>
        <w:tblInd w:w="-1168" w:type="dxa"/>
        <w:tblLook w:val="04A0" w:firstRow="1" w:lastRow="0" w:firstColumn="1" w:lastColumn="0" w:noHBand="0" w:noVBand="1"/>
      </w:tblPr>
      <w:tblGrid>
        <w:gridCol w:w="3260"/>
        <w:gridCol w:w="5671"/>
        <w:gridCol w:w="2410"/>
      </w:tblGrid>
      <w:tr w:rsidR="002670E5" w:rsidRPr="002670E5" w:rsidTr="002670E5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  <w:r w:rsidRPr="002670E5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  <w:r w:rsidRPr="002670E5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2670E5">
              <w:rPr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2670E5" w:rsidRPr="002670E5" w:rsidTr="002670E5">
        <w:trPr>
          <w:trHeight w:val="8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0E5" w:rsidRPr="002670E5" w:rsidRDefault="002670E5" w:rsidP="002670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70E5" w:rsidRPr="002670E5" w:rsidRDefault="002670E5" w:rsidP="002670E5">
            <w:pPr>
              <w:jc w:val="right"/>
              <w:rPr>
                <w:sz w:val="24"/>
                <w:szCs w:val="24"/>
              </w:rPr>
            </w:pPr>
            <w:r w:rsidRPr="002670E5">
              <w:rPr>
                <w:sz w:val="24"/>
                <w:szCs w:val="24"/>
              </w:rPr>
              <w:t xml:space="preserve">"Об исполнении бюджета </w:t>
            </w:r>
            <w:proofErr w:type="spellStart"/>
            <w:r w:rsidRPr="002670E5">
              <w:rPr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670E5">
              <w:rPr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sz w:val="24"/>
                <w:szCs w:val="24"/>
              </w:rPr>
              <w:t xml:space="preserve"> муниципального района Брянской области за 2022 год"</w:t>
            </w:r>
          </w:p>
        </w:tc>
      </w:tr>
      <w:tr w:rsidR="002670E5" w:rsidRPr="002670E5" w:rsidTr="002670E5">
        <w:trPr>
          <w:trHeight w:val="2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sz w:val="28"/>
                <w:szCs w:val="28"/>
              </w:rPr>
            </w:pPr>
          </w:p>
        </w:tc>
      </w:tr>
      <w:tr w:rsidR="002670E5" w:rsidRPr="002670E5" w:rsidTr="002670E5">
        <w:trPr>
          <w:trHeight w:val="705"/>
        </w:trPr>
        <w:tc>
          <w:tcPr>
            <w:tcW w:w="1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b/>
                <w:bCs/>
                <w:sz w:val="24"/>
                <w:szCs w:val="24"/>
              </w:rPr>
            </w:pPr>
            <w:r w:rsidRPr="002670E5">
              <w:rPr>
                <w:b/>
                <w:bCs/>
                <w:sz w:val="24"/>
                <w:szCs w:val="24"/>
              </w:rPr>
              <w:t xml:space="preserve">Доходы бюджета </w:t>
            </w:r>
            <w:proofErr w:type="spellStart"/>
            <w:r w:rsidRPr="002670E5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670E5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 за 2022 год по кодам классификации доходов бюджета</w:t>
            </w:r>
          </w:p>
        </w:tc>
      </w:tr>
      <w:tr w:rsidR="002670E5" w:rsidRPr="002670E5" w:rsidTr="002670E5">
        <w:trPr>
          <w:trHeight w:val="105"/>
        </w:trPr>
        <w:tc>
          <w:tcPr>
            <w:tcW w:w="1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70E5" w:rsidRPr="002670E5" w:rsidTr="002670E5">
        <w:trPr>
          <w:trHeight w:val="405"/>
        </w:trPr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  <w:r w:rsidRPr="002670E5">
              <w:rPr>
                <w:sz w:val="28"/>
                <w:szCs w:val="28"/>
              </w:rPr>
              <w:t> 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sz w:val="28"/>
                <w:szCs w:val="28"/>
              </w:rPr>
            </w:pPr>
            <w:r w:rsidRPr="002670E5">
              <w:rPr>
                <w:sz w:val="28"/>
                <w:szCs w:val="28"/>
              </w:rPr>
              <w:t>(рублей)</w:t>
            </w:r>
          </w:p>
        </w:tc>
      </w:tr>
      <w:tr w:rsidR="002670E5" w:rsidRPr="002670E5" w:rsidTr="002670E5">
        <w:trPr>
          <w:trHeight w:val="299"/>
        </w:trPr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sz w:val="26"/>
                <w:szCs w:val="26"/>
              </w:rPr>
            </w:pPr>
            <w:r w:rsidRPr="002670E5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sz w:val="26"/>
                <w:szCs w:val="26"/>
              </w:rPr>
            </w:pPr>
            <w:r w:rsidRPr="002670E5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sz w:val="26"/>
                <w:szCs w:val="26"/>
              </w:rPr>
            </w:pPr>
            <w:r w:rsidRPr="002670E5">
              <w:rPr>
                <w:sz w:val="26"/>
                <w:szCs w:val="26"/>
              </w:rPr>
              <w:t>Кассовое исполнение за  2022 год</w:t>
            </w:r>
          </w:p>
        </w:tc>
      </w:tr>
      <w:tr w:rsidR="002670E5" w:rsidRPr="002670E5" w:rsidTr="002670E5">
        <w:trPr>
          <w:trHeight w:val="299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</w:tr>
      <w:tr w:rsidR="002670E5" w:rsidRPr="002670E5" w:rsidTr="002670E5">
        <w:trPr>
          <w:trHeight w:val="660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5" w:rsidRPr="002670E5" w:rsidRDefault="002670E5" w:rsidP="002670E5">
            <w:pPr>
              <w:rPr>
                <w:sz w:val="26"/>
                <w:szCs w:val="26"/>
              </w:rPr>
            </w:pP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000 100 00000 00 0000 000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93 418 617,07</w:t>
            </w: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 xml:space="preserve"> 182 101 00000 00 0000 000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43 826 404,86</w:t>
            </w:r>
          </w:p>
        </w:tc>
      </w:tr>
      <w:tr w:rsidR="002670E5" w:rsidRPr="002670E5" w:rsidTr="002670E5">
        <w:trPr>
          <w:trHeight w:val="40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43 826 404,86</w:t>
            </w:r>
          </w:p>
        </w:tc>
      </w:tr>
      <w:tr w:rsidR="002670E5" w:rsidRPr="002670E5" w:rsidTr="002670E5">
        <w:trPr>
          <w:trHeight w:val="106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182 101 02010 01 0000 110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40 225 441,11</w:t>
            </w:r>
          </w:p>
        </w:tc>
      </w:tr>
      <w:tr w:rsidR="002670E5" w:rsidRPr="002670E5" w:rsidTr="002670E5">
        <w:trPr>
          <w:trHeight w:val="15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182 101 02020 01 0000 110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168 361,36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182 101 02030 01 0000 110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383 733,36</w:t>
            </w:r>
          </w:p>
        </w:tc>
      </w:tr>
      <w:tr w:rsidR="002670E5" w:rsidRPr="002670E5" w:rsidTr="002670E5">
        <w:trPr>
          <w:trHeight w:val="13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182 101 02080 01 0000 110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3 048 869,03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 xml:space="preserve"> 100 103 00000 00 0000 000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5 995 865,16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5 995 865,16</w:t>
            </w:r>
          </w:p>
        </w:tc>
      </w:tr>
      <w:tr w:rsidR="002670E5" w:rsidRPr="002670E5" w:rsidTr="002670E5">
        <w:trPr>
          <w:trHeight w:val="10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100 103 02230 01 0000 110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3 005 769,39</w:t>
            </w:r>
          </w:p>
        </w:tc>
      </w:tr>
      <w:tr w:rsidR="002670E5" w:rsidRPr="002670E5" w:rsidTr="002670E5">
        <w:trPr>
          <w:trHeight w:val="16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100 103 02231 01 0000 110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3 005 769,39</w:t>
            </w:r>
          </w:p>
        </w:tc>
      </w:tr>
      <w:tr w:rsidR="002670E5" w:rsidRPr="002670E5" w:rsidTr="002670E5">
        <w:trPr>
          <w:trHeight w:val="126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lastRenderedPageBreak/>
              <w:t>100 103 02240 01 0000 110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70E5">
              <w:rPr>
                <w:rFonts w:ascii="Arial CYR" w:hAnsi="Arial CYR" w:cs="Arial CYR"/>
              </w:rPr>
              <w:t>инжекторных</w:t>
            </w:r>
            <w:proofErr w:type="spellEnd"/>
            <w:r w:rsidRPr="002670E5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16 235,85</w:t>
            </w:r>
          </w:p>
        </w:tc>
      </w:tr>
      <w:tr w:rsidR="002670E5" w:rsidRPr="002670E5" w:rsidTr="002670E5">
        <w:trPr>
          <w:trHeight w:val="18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100 103 02241 01 0000 110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70E5">
              <w:rPr>
                <w:rFonts w:ascii="Arial CYR" w:hAnsi="Arial CYR" w:cs="Arial CYR"/>
              </w:rPr>
              <w:t>инжекторных</w:t>
            </w:r>
            <w:proofErr w:type="spellEnd"/>
            <w:r w:rsidRPr="002670E5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16 235,85</w:t>
            </w:r>
          </w:p>
        </w:tc>
      </w:tr>
      <w:tr w:rsidR="002670E5" w:rsidRPr="002670E5" w:rsidTr="002670E5">
        <w:trPr>
          <w:trHeight w:val="10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100 103 02250 01 0000 110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3 318 708,87</w:t>
            </w:r>
          </w:p>
        </w:tc>
      </w:tr>
      <w:tr w:rsidR="002670E5" w:rsidRPr="002670E5" w:rsidTr="002670E5">
        <w:trPr>
          <w:trHeight w:val="15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100 103 02251 01 0000 110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3 318 708,87</w:t>
            </w:r>
          </w:p>
        </w:tc>
      </w:tr>
      <w:tr w:rsidR="002670E5" w:rsidRPr="002670E5" w:rsidTr="002670E5">
        <w:trPr>
          <w:trHeight w:val="109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100 103 02260 01 0000 110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-344 848,95</w:t>
            </w:r>
          </w:p>
        </w:tc>
      </w:tr>
      <w:tr w:rsidR="002670E5" w:rsidRPr="002670E5" w:rsidTr="002670E5">
        <w:trPr>
          <w:trHeight w:val="15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100 103 02261 01 0000 110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-344 848,95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 xml:space="preserve"> 182 105 00000 00 0000 000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1 273 571,27</w:t>
            </w:r>
          </w:p>
        </w:tc>
      </w:tr>
      <w:tr w:rsidR="002670E5" w:rsidRPr="002670E5" w:rsidTr="002670E5">
        <w:trPr>
          <w:trHeight w:val="4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182 105 03000 01 0000 110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1 273 572,07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182 105 03010 01 0000 110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1 273 571,27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182 1 05 0302001 0000 110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-0,80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182 106 00000 00 0000 000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28 076 109,10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182 106 01000 00 0000 110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11 519 379,55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182 106 01030 13 0000 110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11 519 379,55</w:t>
            </w:r>
          </w:p>
        </w:tc>
      </w:tr>
      <w:tr w:rsidR="002670E5" w:rsidRPr="002670E5" w:rsidTr="002670E5">
        <w:trPr>
          <w:trHeight w:val="45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182 106 06000 00 0000 110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16 556 729,55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182 106 06030 00 0000 110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10 148 325,15</w:t>
            </w:r>
          </w:p>
        </w:tc>
      </w:tr>
      <w:tr w:rsidR="002670E5" w:rsidRPr="002670E5" w:rsidTr="002670E5">
        <w:trPr>
          <w:trHeight w:val="60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182 106 06033 13 0000 110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10 148 325,15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182 106 06040 00 0000 110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6 408 404,40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182 106 06043 13 0000 110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6 408 404,40</w:t>
            </w:r>
          </w:p>
        </w:tc>
      </w:tr>
      <w:tr w:rsidR="002670E5" w:rsidRPr="002670E5" w:rsidTr="002670E5">
        <w:trPr>
          <w:trHeight w:val="66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182 109 00000 00 0000 000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182 109 04000 00 0000 110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182 109 04050 00 0000 110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182 109 04053 13 0000 110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-12 843,31</w:t>
            </w:r>
          </w:p>
        </w:tc>
      </w:tr>
      <w:tr w:rsidR="002670E5" w:rsidRPr="002670E5" w:rsidTr="002670E5">
        <w:trPr>
          <w:trHeight w:val="60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000 111 00000 00 0000 000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6 006 047,64</w:t>
            </w:r>
          </w:p>
        </w:tc>
      </w:tr>
      <w:tr w:rsidR="002670E5" w:rsidRPr="002670E5" w:rsidTr="002670E5">
        <w:trPr>
          <w:trHeight w:val="127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000 111 05000 00 0000 120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5 904 932,25</w:t>
            </w:r>
          </w:p>
        </w:tc>
      </w:tr>
      <w:tr w:rsidR="002670E5" w:rsidRPr="002670E5" w:rsidTr="002670E5">
        <w:trPr>
          <w:trHeight w:val="10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 909 11105010 00 0000 120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2 460 970,77</w:t>
            </w:r>
          </w:p>
        </w:tc>
      </w:tr>
      <w:tr w:rsidR="002670E5" w:rsidRPr="002670E5" w:rsidTr="002670E5">
        <w:trPr>
          <w:trHeight w:val="105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909 111 05013 13 0000 120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2 460 970,77</w:t>
            </w:r>
          </w:p>
        </w:tc>
      </w:tr>
      <w:tr w:rsidR="002670E5" w:rsidRPr="002670E5" w:rsidTr="002670E5">
        <w:trPr>
          <w:trHeight w:val="11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907 111 05020 00 0000 120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1 455 091,42</w:t>
            </w:r>
          </w:p>
        </w:tc>
      </w:tr>
      <w:tr w:rsidR="002670E5" w:rsidRPr="002670E5" w:rsidTr="002670E5">
        <w:trPr>
          <w:trHeight w:val="103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907 111 05025 13 0000 120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670E5">
              <w:rPr>
                <w:rFonts w:ascii="Arial CYR" w:hAnsi="Arial CYR" w:cs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1 455 091,42</w:t>
            </w:r>
          </w:p>
        </w:tc>
      </w:tr>
      <w:tr w:rsidR="002670E5" w:rsidRPr="002670E5" w:rsidTr="002670E5">
        <w:trPr>
          <w:trHeight w:val="127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907 111 05030 00 0000 120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1 988 777,68</w:t>
            </w:r>
          </w:p>
        </w:tc>
      </w:tr>
      <w:tr w:rsidR="002670E5" w:rsidRPr="002670E5" w:rsidTr="002670E5">
        <w:trPr>
          <w:trHeight w:val="100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907 111 05035 13 0000 120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1 988 777,68</w:t>
            </w:r>
          </w:p>
        </w:tc>
      </w:tr>
      <w:tr w:rsidR="002670E5" w:rsidRPr="002670E5" w:rsidTr="002670E5">
        <w:trPr>
          <w:trHeight w:val="61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909 111 05300 00 0000 120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92,38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909 111 05310 00 0000 120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92,38</w:t>
            </w:r>
          </w:p>
        </w:tc>
      </w:tr>
      <w:tr w:rsidR="002670E5" w:rsidRPr="002670E5" w:rsidTr="002670E5">
        <w:trPr>
          <w:trHeight w:val="154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909 111 05313 13 0000 120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92,38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907 111 07000 00 0000 120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44 107,59</w:t>
            </w:r>
          </w:p>
        </w:tc>
      </w:tr>
      <w:tr w:rsidR="002670E5" w:rsidRPr="002670E5" w:rsidTr="002670E5">
        <w:trPr>
          <w:trHeight w:val="8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907 111 07010 00 0000 120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44 107,59</w:t>
            </w:r>
          </w:p>
        </w:tc>
      </w:tr>
      <w:tr w:rsidR="002670E5" w:rsidRPr="002670E5" w:rsidTr="002670E5">
        <w:trPr>
          <w:trHeight w:val="8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907 111 07015 13 0000 120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44 107,59</w:t>
            </w:r>
          </w:p>
        </w:tc>
      </w:tr>
      <w:tr w:rsidR="002670E5" w:rsidRPr="002670E5" w:rsidTr="002670E5">
        <w:trPr>
          <w:trHeight w:val="99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907 111 09000 00 0000 120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57 007,80</w:t>
            </w:r>
          </w:p>
        </w:tc>
      </w:tr>
      <w:tr w:rsidR="002670E5" w:rsidRPr="002670E5" w:rsidTr="002670E5">
        <w:trPr>
          <w:trHeight w:val="11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907 111 09040 00 0000 120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57 007,80</w:t>
            </w:r>
          </w:p>
        </w:tc>
      </w:tr>
      <w:tr w:rsidR="002670E5" w:rsidRPr="002670E5" w:rsidTr="002670E5">
        <w:trPr>
          <w:trHeight w:val="105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907 111 09045 13 0000 120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57 007,80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907 113 00000 00 0000 000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2 657 858,07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907 113 02000 00 0000 130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2 657 858,07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907 113 02060 00 0000 130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31 002,07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907 113 02065 13 0000 130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31 002,07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907 113 02990 00 0000 130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2 626 856,00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907 113 02995 13 0000 130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2 626 856,00</w:t>
            </w:r>
          </w:p>
        </w:tc>
      </w:tr>
      <w:tr w:rsidR="002670E5" w:rsidRPr="002670E5" w:rsidTr="002670E5">
        <w:trPr>
          <w:trHeight w:val="4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000 114 00000 00 0000 000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4 767 260,17</w:t>
            </w:r>
          </w:p>
        </w:tc>
      </w:tr>
      <w:tr w:rsidR="002670E5" w:rsidRPr="002670E5" w:rsidTr="002670E5">
        <w:trPr>
          <w:trHeight w:val="106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907 114 02000 00 0000 000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1 034 909,18</w:t>
            </w:r>
          </w:p>
        </w:tc>
      </w:tr>
      <w:tr w:rsidR="002670E5" w:rsidRPr="002670E5" w:rsidTr="002670E5">
        <w:trPr>
          <w:trHeight w:val="132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907 114 02050 13 0000 410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1 034 909,18</w:t>
            </w:r>
          </w:p>
        </w:tc>
      </w:tr>
      <w:tr w:rsidR="002670E5" w:rsidRPr="002670E5" w:rsidTr="002670E5">
        <w:trPr>
          <w:trHeight w:val="132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907 114 02053 13 0000 410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1 034 909,18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000 114 06000 00 0000 430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3 732 350,99</w:t>
            </w:r>
          </w:p>
        </w:tc>
      </w:tr>
      <w:tr w:rsidR="002670E5" w:rsidRPr="002670E5" w:rsidTr="002670E5">
        <w:trPr>
          <w:trHeight w:val="5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909 114 06010 00 0000 430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3 709 350,99</w:t>
            </w:r>
          </w:p>
        </w:tc>
      </w:tr>
      <w:tr w:rsidR="002670E5" w:rsidRPr="002670E5" w:rsidTr="002670E5">
        <w:trPr>
          <w:trHeight w:val="7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909 114 06013 13 0000 430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3 709 350,99</w:t>
            </w:r>
          </w:p>
        </w:tc>
      </w:tr>
      <w:tr w:rsidR="002670E5" w:rsidRPr="002670E5" w:rsidTr="002670E5">
        <w:trPr>
          <w:trHeight w:val="7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907 114 06020 00 0000 430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23 000,00</w:t>
            </w:r>
          </w:p>
        </w:tc>
      </w:tr>
      <w:tr w:rsidR="002670E5" w:rsidRPr="002670E5" w:rsidTr="002670E5">
        <w:trPr>
          <w:trHeight w:val="7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907 114 06025 13 0000 430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23 000,00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907 115 00000 00 0000 000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108 011,02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907 115 02000 00 0000 140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108 011,02</w:t>
            </w:r>
          </w:p>
        </w:tc>
      </w:tr>
      <w:tr w:rsidR="002670E5" w:rsidRPr="002670E5" w:rsidTr="002670E5">
        <w:trPr>
          <w:trHeight w:val="57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907 115 02050 13 0000 140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108 011,02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000 116 00000 00 0000 000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593 333,09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907 116 10000 00 0000 140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593 333,09</w:t>
            </w:r>
          </w:p>
        </w:tc>
      </w:tr>
      <w:tr w:rsidR="002670E5" w:rsidRPr="002670E5" w:rsidTr="002670E5">
        <w:trPr>
          <w:trHeight w:val="52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907 116 10060 00 0000 140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574 933,09</w:t>
            </w:r>
          </w:p>
        </w:tc>
      </w:tr>
      <w:tr w:rsidR="002670E5" w:rsidRPr="002670E5" w:rsidTr="002670E5">
        <w:trPr>
          <w:trHeight w:val="22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907 116 10061 13 0000 140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670E5">
              <w:rPr>
                <w:rFonts w:ascii="Arial CYR" w:hAnsi="Arial CYR" w:cs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фонда)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513 046,47</w:t>
            </w:r>
          </w:p>
        </w:tc>
      </w:tr>
      <w:tr w:rsidR="002670E5" w:rsidRPr="002670E5" w:rsidTr="002670E5">
        <w:trPr>
          <w:trHeight w:val="213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907 116 10062 13 0000 140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proofErr w:type="gramStart"/>
            <w:r w:rsidRPr="002670E5">
              <w:rPr>
                <w:rFonts w:ascii="Arial CYR" w:hAnsi="Arial CYR" w:cs="Arial CYR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61 886,62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907 116 11000 01 0000 140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18 400,00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907 116 11060 01 0000 140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18 400,00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907 116 11064 01 0000 140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</w:t>
            </w:r>
            <w:r w:rsidRPr="002670E5">
              <w:rPr>
                <w:rFonts w:ascii="Arial CYR" w:hAnsi="Arial CYR" w:cs="Arial CYR"/>
              </w:rPr>
              <w:lastRenderedPageBreak/>
              <w:t>грузов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18 400,00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>907 117 00000 00 0000 000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670E5">
              <w:rPr>
                <w:rFonts w:ascii="Arial CYR" w:hAnsi="Arial CYR" w:cs="Arial CYR"/>
                <w:b/>
                <w:bCs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127 000,00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907 117 15000 00 0000 150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Инициативные платежи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127 000,00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907 117 15030 13 0000 150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127 000,00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907 200 00000 00 0000 000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95 503 526,83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907 202 00000 00 0000 000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95 503 526,83</w:t>
            </w:r>
          </w:p>
        </w:tc>
      </w:tr>
      <w:tr w:rsidR="002670E5" w:rsidRPr="002670E5" w:rsidTr="002670E5">
        <w:trPr>
          <w:trHeight w:val="54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93 303 326,83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202 20077 00 0000 150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Субсидии бюджетам на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1 763 957,58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202 20077 13 0000 150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Субсидии бюджетам городских поселений на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1 763 957,58</w:t>
            </w:r>
          </w:p>
        </w:tc>
      </w:tr>
      <w:tr w:rsidR="002670E5" w:rsidRPr="002670E5" w:rsidTr="002670E5">
        <w:trPr>
          <w:trHeight w:val="10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907 202 20216 00 0000 150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80 228 836,47</w:t>
            </w:r>
          </w:p>
        </w:tc>
      </w:tr>
      <w:tr w:rsidR="002670E5" w:rsidRPr="002670E5" w:rsidTr="002670E5">
        <w:trPr>
          <w:trHeight w:val="127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907 202 20216 13 0000 150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80 228 836,47</w:t>
            </w:r>
          </w:p>
        </w:tc>
      </w:tr>
      <w:tr w:rsidR="002670E5" w:rsidRPr="002670E5" w:rsidTr="002670E5">
        <w:trPr>
          <w:trHeight w:val="15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907 202 20299 00 0000 150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441 664,50</w:t>
            </w:r>
          </w:p>
        </w:tc>
      </w:tr>
      <w:tr w:rsidR="002670E5" w:rsidRPr="002670E5" w:rsidTr="002670E5">
        <w:trPr>
          <w:trHeight w:val="15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907 202 20299 13 0000 150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441 664,50</w:t>
            </w:r>
          </w:p>
        </w:tc>
      </w:tr>
      <w:tr w:rsidR="002670E5" w:rsidRPr="002670E5" w:rsidTr="002670E5">
        <w:trPr>
          <w:trHeight w:val="12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907 202 20302 00 0000 150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4 461,25</w:t>
            </w:r>
          </w:p>
        </w:tc>
      </w:tr>
      <w:tr w:rsidR="002670E5" w:rsidRPr="002670E5" w:rsidTr="002670E5">
        <w:trPr>
          <w:trHeight w:val="133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907 202 20302 13 0000 150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4 461,25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907 202 25555 00 0000 150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8 071 939,79</w:t>
            </w:r>
          </w:p>
        </w:tc>
      </w:tr>
      <w:tr w:rsidR="002670E5" w:rsidRPr="002670E5" w:rsidTr="002670E5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907 202 25555 13 0000 150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</w:rPr>
            </w:pPr>
            <w:r w:rsidRPr="002670E5">
              <w:rPr>
                <w:rFonts w:ascii="Arial CYR" w:hAnsi="Arial CYR" w:cs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8 071 939,79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907 202 29999 00 0000 150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2 792 467,24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907 202 29999 13 0000 150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2 792 467,24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907 202 30000 00 0000 150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51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907 202 30024 00 0000 150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907 202 30024 13 0000 150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495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907 202 40000 00 0000 150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907 202 40014 00 0000 150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1056"/>
        </w:trPr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907 202 40014 13 0000 150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360"/>
        </w:trPr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188 922 143,90</w:t>
            </w:r>
          </w:p>
        </w:tc>
      </w:tr>
    </w:tbl>
    <w:p w:rsidR="002670E5" w:rsidRDefault="002670E5">
      <w:pPr>
        <w:spacing w:after="200" w:line="276" w:lineRule="auto"/>
      </w:pPr>
    </w:p>
    <w:p w:rsidR="002670E5" w:rsidRDefault="002670E5" w:rsidP="002670E5">
      <w:r>
        <w:br w:type="page"/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5500"/>
        <w:gridCol w:w="980"/>
        <w:gridCol w:w="1760"/>
      </w:tblGrid>
      <w:tr w:rsidR="002670E5" w:rsidRPr="002670E5" w:rsidTr="002670E5">
        <w:trPr>
          <w:trHeight w:val="30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Приложение 2</w:t>
            </w:r>
          </w:p>
        </w:tc>
      </w:tr>
      <w:tr w:rsidR="002670E5" w:rsidRPr="002670E5" w:rsidTr="002670E5">
        <w:trPr>
          <w:trHeight w:val="28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2670E5" w:rsidRPr="002670E5" w:rsidTr="002670E5">
        <w:trPr>
          <w:trHeight w:val="54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муниципального района Брянской области за 2022 год" </w:t>
            </w:r>
          </w:p>
        </w:tc>
      </w:tr>
      <w:tr w:rsidR="002670E5" w:rsidRPr="002670E5" w:rsidTr="002670E5">
        <w:trPr>
          <w:trHeight w:val="126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Расходы бюджета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 муниципального района Брянской области за 2022 год по разделам и подразделам классификации расходов бюджетов</w:t>
            </w:r>
          </w:p>
        </w:tc>
      </w:tr>
      <w:tr w:rsidR="002670E5" w:rsidRPr="002670E5" w:rsidTr="002670E5">
        <w:trPr>
          <w:trHeight w:val="22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2670E5" w:rsidRPr="002670E5" w:rsidTr="002670E5">
        <w:trPr>
          <w:trHeight w:val="525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РзПр</w:t>
            </w:r>
            <w:proofErr w:type="spellEnd"/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Кассовое исполнение за 2022 год</w:t>
            </w:r>
          </w:p>
        </w:tc>
      </w:tr>
      <w:tr w:rsidR="002670E5" w:rsidRPr="002670E5" w:rsidTr="002670E5">
        <w:trPr>
          <w:trHeight w:val="230"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2 753 309,73</w:t>
            </w:r>
          </w:p>
        </w:tc>
      </w:tr>
      <w:tr w:rsidR="002670E5" w:rsidRPr="002670E5" w:rsidTr="002670E5">
        <w:trPr>
          <w:trHeight w:val="78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37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1 954 071,33</w:t>
            </w:r>
          </w:p>
        </w:tc>
      </w:tr>
      <w:tr w:rsidR="002670E5" w:rsidRPr="002670E5" w:rsidTr="002670E5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118 622 237,04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116 199 526,64</w:t>
            </w:r>
          </w:p>
        </w:tc>
      </w:tr>
      <w:tr w:rsidR="002670E5" w:rsidRPr="002670E5" w:rsidTr="002670E5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52 150 316,89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2 615 612,39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9 880 601,24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36 588 111,26</w:t>
            </w:r>
          </w:p>
        </w:tc>
      </w:tr>
      <w:tr w:rsidR="002670E5" w:rsidRPr="002670E5" w:rsidTr="002670E5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39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КУЛЬТУРА</w:t>
            </w:r>
            <w:proofErr w:type="gramStart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,</w:t>
            </w:r>
            <w:proofErr w:type="gramEnd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0800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1 549 442,64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13 099 184,12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10 541 954,92</w:t>
            </w:r>
          </w:p>
        </w:tc>
      </w:tr>
      <w:tr w:rsidR="002670E5" w:rsidRPr="002670E5" w:rsidTr="002670E5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2 557 229,20</w:t>
            </w:r>
          </w:p>
        </w:tc>
      </w:tr>
      <w:tr w:rsidR="002670E5" w:rsidRPr="002670E5" w:rsidTr="002670E5">
        <w:trPr>
          <w:trHeight w:val="255"/>
        </w:trPr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Итого: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194 020 154,56</w:t>
            </w:r>
          </w:p>
        </w:tc>
      </w:tr>
      <w:tr w:rsidR="002670E5" w:rsidRPr="002670E5" w:rsidTr="002670E5">
        <w:trPr>
          <w:trHeight w:val="255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2670E5" w:rsidRDefault="002670E5">
      <w:pPr>
        <w:spacing w:after="200" w:line="276" w:lineRule="auto"/>
      </w:pPr>
    </w:p>
    <w:p w:rsidR="002670E5" w:rsidRDefault="002670E5" w:rsidP="002670E5">
      <w:r>
        <w:br w:type="page"/>
      </w:r>
    </w:p>
    <w:tbl>
      <w:tblPr>
        <w:tblW w:w="10690" w:type="dxa"/>
        <w:tblInd w:w="-885" w:type="dxa"/>
        <w:tblLook w:val="04A0" w:firstRow="1" w:lastRow="0" w:firstColumn="1" w:lastColumn="0" w:noHBand="0" w:noVBand="1"/>
      </w:tblPr>
      <w:tblGrid>
        <w:gridCol w:w="4679"/>
        <w:gridCol w:w="734"/>
        <w:gridCol w:w="640"/>
        <w:gridCol w:w="820"/>
        <w:gridCol w:w="1362"/>
        <w:gridCol w:w="760"/>
        <w:gridCol w:w="1695"/>
      </w:tblGrid>
      <w:tr w:rsidR="002670E5" w:rsidRPr="002670E5" w:rsidTr="002670E5">
        <w:trPr>
          <w:trHeight w:val="300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Приложение 3</w:t>
            </w:r>
          </w:p>
        </w:tc>
      </w:tr>
      <w:tr w:rsidR="002670E5" w:rsidRPr="002670E5" w:rsidTr="002670E5">
        <w:trPr>
          <w:trHeight w:val="300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2670E5" w:rsidRPr="002670E5" w:rsidTr="002670E5">
        <w:trPr>
          <w:trHeight w:val="645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муниципального района Брянской области за 2022 год"</w:t>
            </w:r>
          </w:p>
        </w:tc>
      </w:tr>
      <w:tr w:rsidR="002670E5" w:rsidRPr="002670E5" w:rsidTr="002670E5">
        <w:trPr>
          <w:trHeight w:val="855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Расходы бюджета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городского поселения </w:t>
            </w:r>
            <w:proofErr w:type="spellStart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 муниципального района Брянской области за 2022 год по ведомственной структуре расходов бюджета городского поселения</w:t>
            </w:r>
          </w:p>
        </w:tc>
      </w:tr>
      <w:tr w:rsidR="002670E5" w:rsidRPr="002670E5" w:rsidTr="002670E5">
        <w:trPr>
          <w:trHeight w:val="255"/>
        </w:trPr>
        <w:tc>
          <w:tcPr>
            <w:tcW w:w="10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0E5" w:rsidRPr="002670E5" w:rsidRDefault="00226E84" w:rsidP="002670E5">
            <w:pPr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(</w:t>
            </w:r>
            <w:r w:rsidR="002670E5" w:rsidRPr="002670E5">
              <w:rPr>
                <w:rFonts w:ascii="Arial CYR" w:hAnsi="Arial CYR" w:cs="Arial CYR"/>
                <w:color w:val="000000"/>
              </w:rPr>
              <w:t>рублей)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proofErr w:type="gramStart"/>
            <w:r w:rsidRPr="002670E5">
              <w:rPr>
                <w:rFonts w:ascii="Arial CYR" w:hAnsi="Arial CYR" w:cs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ВР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Кассовое исполнение за 2022 год</w:t>
            </w:r>
          </w:p>
        </w:tc>
      </w:tr>
      <w:tr w:rsidR="002670E5" w:rsidRPr="002670E5" w:rsidTr="002670E5">
        <w:trPr>
          <w:trHeight w:val="300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Карачевский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3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10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7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534 870,40</w:t>
            </w:r>
          </w:p>
        </w:tc>
      </w:tr>
      <w:tr w:rsidR="002670E5" w:rsidRPr="002670E5" w:rsidTr="002670E5">
        <w:trPr>
          <w:trHeight w:val="15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392 409,47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392 409,47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142 460,93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142 460,93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Администрация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район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а(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193 485 284,16</w:t>
            </w:r>
          </w:p>
        </w:tc>
      </w:tr>
      <w:tr w:rsidR="002670E5" w:rsidRPr="002670E5" w:rsidTr="002670E5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2 218 439,33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880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264 368,00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1 954 071,33</w:t>
            </w:r>
          </w:p>
        </w:tc>
      </w:tr>
      <w:tr w:rsidR="002670E5" w:rsidRPr="002670E5" w:rsidTr="002670E5">
        <w:trPr>
          <w:trHeight w:val="7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определению перечня должностных лиц органов местного самоуправления, </w:t>
            </w:r>
            <w:r w:rsidRPr="002670E5">
              <w:rPr>
                <w:rFonts w:ascii="Arial CYR" w:hAnsi="Arial CYR" w:cs="Arial CYR"/>
                <w:color w:val="000000"/>
              </w:rPr>
              <w:lastRenderedPageBreak/>
              <w:t>уполномоченных составлять протоколы об административных правонарушениях)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309 446,97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309 446,97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309 446,97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526 345,11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526 345,11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526 345,11</w:t>
            </w:r>
          </w:p>
        </w:tc>
      </w:tr>
      <w:tr w:rsidR="002670E5" w:rsidRPr="002670E5" w:rsidTr="002670E5">
        <w:trPr>
          <w:trHeight w:val="10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968 079,25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956 079,25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956 079,25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12 000,00</w:t>
            </w:r>
          </w:p>
        </w:tc>
      </w:tr>
      <w:tr w:rsidR="002670E5" w:rsidRPr="002670E5" w:rsidTr="002670E5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12 000,00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150 000,00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150 000,00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150 000,00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276 108,94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118 622 237,04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20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24 075,20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7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13 920,00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18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12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2 384 715,20</w:t>
            </w:r>
          </w:p>
        </w:tc>
      </w:tr>
      <w:tr w:rsidR="002670E5" w:rsidRPr="002670E5" w:rsidTr="002670E5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116 199 526,64</w:t>
            </w:r>
          </w:p>
        </w:tc>
      </w:tr>
      <w:tr w:rsidR="002670E5" w:rsidRPr="002670E5" w:rsidTr="002670E5">
        <w:trPr>
          <w:trHeight w:val="12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Финансовое обеспечение дорожной деятельности на территории Брянской области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60 475 330,52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60 475 330,52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511R116260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60 475 330,52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26 082 991,93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26 082 991,93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26 082 991,93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29 641 204,19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29 641 204,19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29 641 204,19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52 150 316,89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2 615 612,39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170 174,88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170 174,88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170 174,88</w:t>
            </w:r>
          </w:p>
        </w:tc>
      </w:tr>
      <w:tr w:rsidR="002670E5" w:rsidRPr="002670E5" w:rsidTr="002670E5">
        <w:trPr>
          <w:trHeight w:val="12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214 468,50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214 468,50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214 468,50</w:t>
            </w:r>
          </w:p>
        </w:tc>
      </w:tr>
      <w:tr w:rsidR="002670E5" w:rsidRPr="002670E5" w:rsidTr="002670E5">
        <w:trPr>
          <w:trHeight w:val="15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устойчивого сокращения непригодного для проживания жилищного фонда (за счет средств государственной корпорации "Фонд содействия реформированию жилищно-коммунального хозяйства")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2 186 571,75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2 186 571,75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2 186 571,75</w:t>
            </w:r>
          </w:p>
        </w:tc>
      </w:tr>
      <w:tr w:rsidR="002670E5" w:rsidRPr="002670E5" w:rsidTr="002670E5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22 086,58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22 086,58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22 086,58</w:t>
            </w:r>
          </w:p>
        </w:tc>
      </w:tr>
      <w:tr w:rsidR="002670E5" w:rsidRPr="002670E5" w:rsidTr="002670E5">
        <w:trPr>
          <w:trHeight w:val="8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Обеспечение устойчивого сокращения непригодного для проживания жилищного фонда (за счет средств местного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22 310,68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22 310,68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551F36748S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22 310,68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9 880 601,24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442 285,92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442 285,92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442 285,92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6 673 876,12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3 173 876,12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3 173 876,12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3 500 000,00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3 500 000,00</w:t>
            </w:r>
          </w:p>
        </w:tc>
      </w:tr>
      <w:tr w:rsidR="002670E5" w:rsidRPr="002670E5" w:rsidTr="002670E5">
        <w:trPr>
          <w:trHeight w:val="15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о-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13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2 200 000,00</w:t>
            </w:r>
          </w:p>
        </w:tc>
      </w:tr>
      <w:tr w:rsidR="002670E5" w:rsidRPr="002670E5" w:rsidTr="002670E5">
        <w:trPr>
          <w:trHeight w:val="6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564 439,20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564 439,20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564 439,20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36 588 111,26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12 679 983,11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12 679 983,11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12 679 983,11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1 767 023,34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1 767 023,34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1 767 023,34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1 844 844,28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1 844 844,28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1 844 844,28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12 078 606,93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12 078 606,93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12 078 606,93</w:t>
            </w:r>
          </w:p>
        </w:tc>
      </w:tr>
      <w:tr w:rsidR="002670E5" w:rsidRPr="002670E5" w:rsidTr="002670E5">
        <w:trPr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2670E5" w:rsidRPr="002670E5" w:rsidTr="002670E5">
        <w:trPr>
          <w:trHeight w:val="8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8 167 653,60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8 167 653,60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8 167 653,60</w:t>
            </w:r>
          </w:p>
        </w:tc>
      </w:tr>
      <w:tr w:rsidR="002670E5" w:rsidRPr="002670E5" w:rsidTr="002670E5">
        <w:trPr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7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3 065 992,00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ОХРАНА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5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в сфере охраны окружающей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7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5141883280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107 820,00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5 461 735,20</w:t>
            </w:r>
          </w:p>
        </w:tc>
      </w:tr>
      <w:tr w:rsidR="002670E5" w:rsidRPr="002670E5" w:rsidTr="002670E5">
        <w:trPr>
          <w:trHeight w:val="18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3 242 798,84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3 242 798,84</w:t>
            </w:r>
          </w:p>
        </w:tc>
      </w:tr>
      <w:tr w:rsidR="002670E5" w:rsidRPr="002670E5" w:rsidTr="002670E5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3 242 798,84</w:t>
            </w:r>
          </w:p>
        </w:tc>
      </w:tr>
      <w:tr w:rsidR="002670E5" w:rsidRPr="002670E5" w:rsidTr="002670E5">
        <w:trPr>
          <w:trHeight w:val="18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2 218 936,36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2 218 936,36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2 218 936,36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1 549 442,64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5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558 547,71</w:t>
            </w:r>
          </w:p>
        </w:tc>
      </w:tr>
      <w:tr w:rsidR="002670E5" w:rsidRPr="002670E5" w:rsidTr="002670E5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110 300,00</w:t>
            </w:r>
          </w:p>
        </w:tc>
      </w:tr>
      <w:tr w:rsidR="002670E5" w:rsidRPr="002670E5" w:rsidTr="002670E5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15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800 594,93</w:t>
            </w:r>
          </w:p>
        </w:tc>
      </w:tr>
      <w:tr w:rsidR="002670E5" w:rsidRPr="002670E5" w:rsidTr="002670E5">
        <w:trPr>
          <w:trHeight w:val="5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6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6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80 000,00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13 099 184,12</w:t>
            </w:r>
          </w:p>
        </w:tc>
      </w:tr>
      <w:tr w:rsidR="002670E5" w:rsidRPr="002670E5" w:rsidTr="002670E5">
        <w:trPr>
          <w:trHeight w:val="4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10 541 954,92</w:t>
            </w:r>
          </w:p>
        </w:tc>
      </w:tr>
      <w:tr w:rsidR="002670E5" w:rsidRPr="002670E5" w:rsidTr="002670E5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8 748 295,98</w:t>
            </w:r>
          </w:p>
        </w:tc>
      </w:tr>
      <w:tr w:rsidR="002670E5" w:rsidRPr="002670E5" w:rsidTr="002670E5">
        <w:trPr>
          <w:trHeight w:val="8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149 500,00</w:t>
            </w:r>
          </w:p>
        </w:tc>
      </w:tr>
      <w:tr w:rsidR="002670E5" w:rsidRPr="002670E5" w:rsidTr="002670E5">
        <w:trPr>
          <w:trHeight w:val="4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149 500,00</w:t>
            </w:r>
          </w:p>
        </w:tc>
      </w:tr>
      <w:tr w:rsidR="002670E5" w:rsidRPr="002670E5" w:rsidTr="002670E5">
        <w:trPr>
          <w:trHeight w:val="8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8 598 795,98</w:t>
            </w:r>
          </w:p>
        </w:tc>
      </w:tr>
      <w:tr w:rsidR="002670E5" w:rsidRPr="002670E5" w:rsidTr="002670E5">
        <w:trPr>
          <w:trHeight w:val="4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610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8 598 795,98</w:t>
            </w:r>
          </w:p>
        </w:tc>
      </w:tr>
      <w:tr w:rsidR="002670E5" w:rsidRPr="002670E5" w:rsidTr="002670E5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827 382,84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827 382,84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827 382,84</w:t>
            </w:r>
          </w:p>
        </w:tc>
      </w:tr>
      <w:tr w:rsidR="002670E5" w:rsidRPr="002670E5" w:rsidTr="002670E5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966 276,10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966 276,10</w:t>
            </w:r>
          </w:p>
        </w:tc>
      </w:tr>
      <w:tr w:rsidR="002670E5" w:rsidRPr="002670E5" w:rsidTr="002670E5">
        <w:trPr>
          <w:trHeight w:val="7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966 276,10</w:t>
            </w:r>
          </w:p>
        </w:tc>
      </w:tr>
      <w:tr w:rsidR="002670E5" w:rsidRPr="002670E5" w:rsidTr="00226E84">
        <w:trPr>
          <w:trHeight w:val="41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Массовый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2 557 229,20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Мероприятия по приобретению и установке многофункциональных спортивных площадок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21 040,00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21 040,00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5141782600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21 040,00</w:t>
            </w:r>
          </w:p>
        </w:tc>
      </w:tr>
      <w:tr w:rsidR="002670E5" w:rsidRPr="002670E5" w:rsidTr="002670E5">
        <w:trPr>
          <w:trHeight w:val="16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Реализация инициативных проектов ("Спорт-норма жизни!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 xml:space="preserve"> (Благоустройство спортивно - игровой площадки на территории МБОУ СОШ №4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г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.К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арачева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 им.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С.П.Лоскутова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, расположенной по адресу: Брянская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ооласть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,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г</w:t>
            </w:r>
            <w:proofErr w:type="gramStart"/>
            <w:r w:rsidRPr="002670E5">
              <w:rPr>
                <w:rFonts w:ascii="Arial CYR" w:hAnsi="Arial CYR" w:cs="Arial CYR"/>
                <w:color w:val="000000"/>
              </w:rPr>
              <w:t>.К</w:t>
            </w:r>
            <w:proofErr w:type="gramEnd"/>
            <w:r w:rsidRPr="002670E5">
              <w:rPr>
                <w:rFonts w:ascii="Arial CYR" w:hAnsi="Arial CYR" w:cs="Arial CYR"/>
                <w:color w:val="000000"/>
              </w:rPr>
              <w:t>арачев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 xml:space="preserve">, </w:t>
            </w:r>
            <w:proofErr w:type="spellStart"/>
            <w:r w:rsidRPr="002670E5">
              <w:rPr>
                <w:rFonts w:ascii="Arial CYR" w:hAnsi="Arial CYR" w:cs="Arial CYR"/>
                <w:color w:val="000000"/>
              </w:rPr>
              <w:t>ул.Первомайская</w:t>
            </w:r>
            <w:proofErr w:type="spellEnd"/>
            <w:r w:rsidRPr="002670E5">
              <w:rPr>
                <w:rFonts w:ascii="Arial CYR" w:hAnsi="Arial CYR" w:cs="Arial CYR"/>
                <w:color w:val="000000"/>
              </w:rPr>
              <w:t>, д.227.))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2 536 189,20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2 536 189,20</w:t>
            </w:r>
          </w:p>
        </w:tc>
      </w:tr>
      <w:tr w:rsidR="002670E5" w:rsidRPr="002670E5" w:rsidTr="002670E5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51417S5871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670E5">
              <w:rPr>
                <w:rFonts w:ascii="Arial CYR" w:hAnsi="Arial CYR" w:cs="Arial CYR"/>
                <w:color w:val="000000"/>
              </w:rPr>
              <w:t>2 536 189,20</w:t>
            </w:r>
          </w:p>
        </w:tc>
      </w:tr>
      <w:tr w:rsidR="002670E5" w:rsidRPr="002670E5" w:rsidTr="002670E5">
        <w:trPr>
          <w:trHeight w:val="405"/>
        </w:trPr>
        <w:tc>
          <w:tcPr>
            <w:tcW w:w="8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0E5" w:rsidRPr="002670E5" w:rsidRDefault="002670E5" w:rsidP="002670E5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670E5">
              <w:rPr>
                <w:rFonts w:ascii="Arial CYR" w:hAnsi="Arial CYR" w:cs="Arial CYR"/>
                <w:b/>
                <w:bCs/>
                <w:color w:val="000000"/>
              </w:rPr>
              <w:t>194 020 154,56</w:t>
            </w:r>
          </w:p>
        </w:tc>
      </w:tr>
    </w:tbl>
    <w:p w:rsidR="00226E84" w:rsidRDefault="00226E84">
      <w:pPr>
        <w:spacing w:after="200" w:line="276" w:lineRule="auto"/>
      </w:pPr>
    </w:p>
    <w:p w:rsidR="00226E84" w:rsidRDefault="00226E84" w:rsidP="00226E84"/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520"/>
        <w:gridCol w:w="5270"/>
        <w:gridCol w:w="1984"/>
      </w:tblGrid>
      <w:tr w:rsidR="00226E84" w:rsidRPr="00226E84" w:rsidTr="00226E84">
        <w:trPr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                                                      Приложение №4</w:t>
            </w:r>
          </w:p>
        </w:tc>
      </w:tr>
      <w:tr w:rsidR="00226E84" w:rsidRPr="00226E84" w:rsidTr="00226E84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E84" w:rsidRPr="00226E84" w:rsidRDefault="00226E84" w:rsidP="00226E84">
            <w:pPr>
              <w:jc w:val="right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226E84">
              <w:rPr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226E84" w:rsidRPr="00226E84" w:rsidTr="00226E84">
        <w:trPr>
          <w:trHeight w:val="6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 "Об исполнении бюджета </w:t>
            </w:r>
            <w:proofErr w:type="spellStart"/>
            <w:r w:rsidRPr="00226E84">
              <w:rPr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26E84">
              <w:rPr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sz w:val="24"/>
                <w:szCs w:val="24"/>
              </w:rPr>
              <w:t xml:space="preserve"> муниципального района Брянской области за 2022 год"</w:t>
            </w:r>
          </w:p>
        </w:tc>
      </w:tr>
      <w:tr w:rsidR="00226E84" w:rsidRPr="00226E84" w:rsidTr="00226E84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885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 xml:space="preserve">Источники  финансирования дефицита бюджета </w:t>
            </w:r>
            <w:proofErr w:type="spellStart"/>
            <w:r w:rsidRPr="00226E84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26E84">
              <w:rPr>
                <w:b/>
                <w:bCs/>
                <w:sz w:val="24"/>
                <w:szCs w:val="24"/>
              </w:rPr>
              <w:t>Карачевского</w:t>
            </w:r>
            <w:proofErr w:type="spellEnd"/>
            <w:r w:rsidRPr="00226E84"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 за  2022 год</w:t>
            </w:r>
          </w:p>
        </w:tc>
      </w:tr>
      <w:tr w:rsidR="00226E84" w:rsidRPr="00226E84" w:rsidTr="00226E84">
        <w:trPr>
          <w:trHeight w:val="348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 xml:space="preserve">по кодам </w:t>
            </w:r>
            <w:proofErr w:type="gramStart"/>
            <w:r w:rsidRPr="00226E84">
              <w:rPr>
                <w:b/>
                <w:bCs/>
                <w:sz w:val="24"/>
                <w:szCs w:val="24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226E84" w:rsidRPr="00226E84" w:rsidTr="00226E84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sz w:val="28"/>
                <w:szCs w:val="28"/>
              </w:rPr>
            </w:pPr>
            <w:r w:rsidRPr="00226E84">
              <w:rPr>
                <w:sz w:val="28"/>
                <w:szCs w:val="28"/>
              </w:rPr>
              <w:t> 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sz w:val="28"/>
                <w:szCs w:val="28"/>
              </w:rPr>
            </w:pPr>
            <w:r w:rsidRPr="00226E84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jc w:val="center"/>
              <w:rPr>
                <w:sz w:val="28"/>
                <w:szCs w:val="28"/>
              </w:rPr>
            </w:pPr>
            <w:r w:rsidRPr="00226E84">
              <w:rPr>
                <w:sz w:val="28"/>
                <w:szCs w:val="28"/>
              </w:rPr>
              <w:t>(рублей)</w:t>
            </w:r>
          </w:p>
        </w:tc>
      </w:tr>
      <w:tr w:rsidR="00226E84" w:rsidRPr="00226E84" w:rsidTr="00226E84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КБК</w:t>
            </w:r>
          </w:p>
        </w:tc>
        <w:tc>
          <w:tcPr>
            <w:tcW w:w="5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 xml:space="preserve"> Наименование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Кассовое исполнение за  2022 год</w:t>
            </w:r>
          </w:p>
        </w:tc>
      </w:tr>
      <w:tr w:rsidR="00226E84" w:rsidRPr="00226E84" w:rsidTr="00226E84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5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5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907 01 05 00 00 00 0000 000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5 098 010,66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907 01 05 00 00 00 0000 500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907 01 05 02 00 00 0000 500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907 01 05 02 01 00 0000 510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907 01 05 02 01 13 0000 510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 xml:space="preserve">Увеличение прочих </w:t>
            </w:r>
            <w:proofErr w:type="gramStart"/>
            <w:r w:rsidRPr="00226E84">
              <w:rPr>
                <w:color w:val="0000FF"/>
                <w:sz w:val="24"/>
                <w:szCs w:val="24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27 099 560,92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907 01 05 00 00 00 0000 600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907 01 05 02 00 00 0000 600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907 01 05 02 01 00 0000 610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sz w:val="24"/>
                <w:szCs w:val="24"/>
              </w:rPr>
            </w:pPr>
            <w:r w:rsidRPr="00226E84">
              <w:rPr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907 01 05 02 01 13 0000 610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 xml:space="preserve">Уменьшение прочих </w:t>
            </w:r>
            <w:proofErr w:type="gramStart"/>
            <w:r w:rsidRPr="00226E84">
              <w:rPr>
                <w:color w:val="0000FF"/>
                <w:sz w:val="24"/>
                <w:szCs w:val="24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color w:val="0000FF"/>
                <w:sz w:val="24"/>
                <w:szCs w:val="24"/>
              </w:rPr>
            </w:pPr>
            <w:r w:rsidRPr="00226E84">
              <w:rPr>
                <w:color w:val="0000FF"/>
                <w:sz w:val="24"/>
                <w:szCs w:val="24"/>
              </w:rPr>
              <w:t>32 197 571,58</w:t>
            </w:r>
          </w:p>
        </w:tc>
      </w:tr>
      <w:tr w:rsidR="00226E84" w:rsidRPr="00226E84" w:rsidTr="00226E84">
        <w:trPr>
          <w:trHeight w:val="336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Итого источников внутреннего финансирования дефицита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84" w:rsidRPr="00226E84" w:rsidRDefault="00226E84" w:rsidP="00226E84">
            <w:pPr>
              <w:jc w:val="center"/>
              <w:rPr>
                <w:b/>
                <w:bCs/>
                <w:sz w:val="24"/>
                <w:szCs w:val="24"/>
              </w:rPr>
            </w:pPr>
            <w:r w:rsidRPr="00226E84">
              <w:rPr>
                <w:b/>
                <w:bCs/>
                <w:sz w:val="24"/>
                <w:szCs w:val="24"/>
              </w:rPr>
              <w:t>5 098 010,66</w:t>
            </w:r>
          </w:p>
        </w:tc>
      </w:tr>
      <w:tr w:rsidR="00226E84" w:rsidRPr="00226E84" w:rsidTr="00226E84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84" w:rsidRPr="00226E84" w:rsidRDefault="00226E84" w:rsidP="00226E84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</w:tbl>
    <w:p w:rsidR="00226E84" w:rsidRPr="00226E84" w:rsidRDefault="00226E84" w:rsidP="00226E84">
      <w:pPr>
        <w:rPr>
          <w:sz w:val="24"/>
          <w:szCs w:val="24"/>
        </w:rPr>
      </w:pPr>
    </w:p>
    <w:p w:rsidR="0066369D" w:rsidRPr="00226E84" w:rsidRDefault="0066369D">
      <w:pPr>
        <w:spacing w:after="200" w:line="276" w:lineRule="auto"/>
        <w:rPr>
          <w:sz w:val="24"/>
          <w:szCs w:val="24"/>
        </w:rPr>
      </w:pPr>
    </w:p>
    <w:sectPr w:rsidR="0066369D" w:rsidRPr="00226E84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85681"/>
    <w:rsid w:val="000F7073"/>
    <w:rsid w:val="00142DCD"/>
    <w:rsid w:val="001A36FF"/>
    <w:rsid w:val="001E313F"/>
    <w:rsid w:val="00226E84"/>
    <w:rsid w:val="00252EF0"/>
    <w:rsid w:val="002670E5"/>
    <w:rsid w:val="002712B2"/>
    <w:rsid w:val="00271910"/>
    <w:rsid w:val="0031205E"/>
    <w:rsid w:val="003900A0"/>
    <w:rsid w:val="003D3B4D"/>
    <w:rsid w:val="003E471A"/>
    <w:rsid w:val="0040125A"/>
    <w:rsid w:val="00482D89"/>
    <w:rsid w:val="004C49AD"/>
    <w:rsid w:val="0050266C"/>
    <w:rsid w:val="005330D1"/>
    <w:rsid w:val="00562630"/>
    <w:rsid w:val="0066369D"/>
    <w:rsid w:val="00684E51"/>
    <w:rsid w:val="00710231"/>
    <w:rsid w:val="00732482"/>
    <w:rsid w:val="00737AC8"/>
    <w:rsid w:val="0077311B"/>
    <w:rsid w:val="007776BB"/>
    <w:rsid w:val="007A5CA2"/>
    <w:rsid w:val="007C52C2"/>
    <w:rsid w:val="007E6F99"/>
    <w:rsid w:val="00847968"/>
    <w:rsid w:val="008A48CB"/>
    <w:rsid w:val="008D1FA2"/>
    <w:rsid w:val="009634CC"/>
    <w:rsid w:val="009B0E0D"/>
    <w:rsid w:val="009E7EDE"/>
    <w:rsid w:val="00A85BA5"/>
    <w:rsid w:val="00B021C9"/>
    <w:rsid w:val="00B2427B"/>
    <w:rsid w:val="00B671D8"/>
    <w:rsid w:val="00B84471"/>
    <w:rsid w:val="00B85045"/>
    <w:rsid w:val="00BC2A69"/>
    <w:rsid w:val="00C3140E"/>
    <w:rsid w:val="00C32183"/>
    <w:rsid w:val="00C34B3C"/>
    <w:rsid w:val="00CE3D3F"/>
    <w:rsid w:val="00CE5D89"/>
    <w:rsid w:val="00CF0D77"/>
    <w:rsid w:val="00D33687"/>
    <w:rsid w:val="00D452A3"/>
    <w:rsid w:val="00DB18A1"/>
    <w:rsid w:val="00DC52D9"/>
    <w:rsid w:val="00E73571"/>
    <w:rsid w:val="00E834D0"/>
    <w:rsid w:val="00EC24FF"/>
    <w:rsid w:val="00F506E3"/>
    <w:rsid w:val="00F8547A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2670E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670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6">
    <w:name w:val="xl106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9">
    <w:name w:val="xl109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1">
    <w:name w:val="xl11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6">
    <w:name w:val="xl116"/>
    <w:basedOn w:val="a"/>
    <w:rsid w:val="002670E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8">
    <w:name w:val="xl118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9">
    <w:name w:val="xl119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0">
    <w:name w:val="xl120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3">
    <w:name w:val="xl123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4">
    <w:name w:val="xl124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5">
    <w:name w:val="xl125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6">
    <w:name w:val="xl126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2670E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04">
    <w:name w:val="xl104"/>
    <w:basedOn w:val="a"/>
    <w:rsid w:val="002670E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670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6">
    <w:name w:val="xl106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9">
    <w:name w:val="xl109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1">
    <w:name w:val="xl111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2670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2670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6">
    <w:name w:val="xl116"/>
    <w:basedOn w:val="a"/>
    <w:rsid w:val="002670E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267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8">
    <w:name w:val="xl118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9">
    <w:name w:val="xl119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0">
    <w:name w:val="xl120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2670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3">
    <w:name w:val="xl123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4">
    <w:name w:val="xl124"/>
    <w:basedOn w:val="a"/>
    <w:rsid w:val="002670E5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5">
    <w:name w:val="xl125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6">
    <w:name w:val="xl126"/>
    <w:basedOn w:val="a"/>
    <w:rsid w:val="002670E5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A489-1B47-46BD-A9F2-7720C77B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6919</Words>
  <Characters>39439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2023-04-14T06:55:00Z</cp:lastPrinted>
  <dcterms:created xsi:type="dcterms:W3CDTF">2023-06-01T13:03:00Z</dcterms:created>
  <dcterms:modified xsi:type="dcterms:W3CDTF">2023-06-01T13:03:00Z</dcterms:modified>
</cp:coreProperties>
</file>